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24" w:rsidRPr="00867B51" w:rsidRDefault="00315E24" w:rsidP="00315E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7B51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315E24" w:rsidRPr="00867B51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</w:p>
    <w:p w:rsidR="007075E1" w:rsidRPr="00867B51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  <w:r w:rsidRPr="00867B51">
        <w:rPr>
          <w:rFonts w:ascii="Times New Roman" w:hAnsi="Times New Roman" w:cs="Times New Roman"/>
          <w:b/>
          <w:sz w:val="24"/>
          <w:szCs w:val="24"/>
        </w:rPr>
        <w:t xml:space="preserve">Предмет  </w:t>
      </w:r>
      <w:r w:rsidR="00A62B7D" w:rsidRPr="00867B51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867B5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27D9">
        <w:rPr>
          <w:rFonts w:ascii="Times New Roman" w:hAnsi="Times New Roman" w:cs="Times New Roman"/>
          <w:b/>
          <w:sz w:val="24"/>
          <w:szCs w:val="24"/>
        </w:rPr>
        <w:t>10-11</w:t>
      </w:r>
      <w:r w:rsidR="00A62B7D" w:rsidRPr="00867B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5F3" w:rsidRPr="00867B51">
        <w:rPr>
          <w:rFonts w:ascii="Times New Roman" w:hAnsi="Times New Roman" w:cs="Times New Roman"/>
          <w:b/>
          <w:sz w:val="24"/>
          <w:szCs w:val="24"/>
        </w:rPr>
        <w:t>клас</w:t>
      </w:r>
      <w:proofErr w:type="gramStart"/>
      <w:r w:rsidR="00B455F3" w:rsidRPr="00867B51">
        <w:rPr>
          <w:rFonts w:ascii="Times New Roman" w:hAnsi="Times New Roman" w:cs="Times New Roman"/>
          <w:b/>
          <w:sz w:val="24"/>
          <w:szCs w:val="24"/>
        </w:rPr>
        <w:t>с</w:t>
      </w:r>
      <w:r w:rsidRPr="00867B5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867B51">
        <w:rPr>
          <w:rFonts w:ascii="Times New Roman" w:hAnsi="Times New Roman" w:cs="Times New Roman"/>
          <w:b/>
          <w:sz w:val="24"/>
          <w:szCs w:val="24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15E24" w:rsidRPr="00867B51" w:rsidTr="00315E24">
        <w:trPr>
          <w:trHeight w:val="1791"/>
        </w:trPr>
        <w:tc>
          <w:tcPr>
            <w:tcW w:w="2235" w:type="dxa"/>
          </w:tcPr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</w:t>
            </w:r>
            <w:proofErr w:type="gramStart"/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к(</w:t>
            </w:r>
            <w:proofErr w:type="gramEnd"/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-и)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315E24" w:rsidRPr="00EF27D9" w:rsidRDefault="00CB11DD" w:rsidP="00CB11DD">
            <w:pPr>
              <w:pStyle w:val="a5"/>
              <w:ind w:left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географии составлена </w:t>
            </w:r>
            <w:r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Федерального государственного образовательного стандарта среднего общего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="00EF27D9"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авторской программы по географии </w:t>
            </w:r>
            <w:proofErr w:type="spellStart"/>
            <w:r w:rsidR="00EF27D9"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В.П.Максаковского</w:t>
            </w:r>
            <w:proofErr w:type="spellEnd"/>
            <w:r w:rsidR="00EF27D9"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, учебника по географии </w:t>
            </w:r>
            <w:proofErr w:type="spellStart"/>
            <w:r w:rsidR="00EF27D9"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В.П.Максаковского</w:t>
            </w:r>
            <w:proofErr w:type="spellEnd"/>
            <w:r w:rsidR="00EF27D9"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издательства «Просвещение»</w:t>
            </w:r>
          </w:p>
        </w:tc>
      </w:tr>
      <w:tr w:rsidR="00315E24" w:rsidRPr="00867B51" w:rsidTr="00315E24">
        <w:trPr>
          <w:trHeight w:val="2428"/>
        </w:trPr>
        <w:tc>
          <w:tcPr>
            <w:tcW w:w="2235" w:type="dxa"/>
          </w:tcPr>
          <w:p w:rsidR="00315E24" w:rsidRPr="00867B51" w:rsidRDefault="00315E24" w:rsidP="006E2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 которому ведётся изучение предмета. </w:t>
            </w:r>
          </w:p>
        </w:tc>
        <w:tc>
          <w:tcPr>
            <w:tcW w:w="7371" w:type="dxa"/>
          </w:tcPr>
          <w:p w:rsidR="00EF27D9" w:rsidRPr="00EF27D9" w:rsidRDefault="00EF27D9" w:rsidP="00EF27D9">
            <w:pPr>
              <w:pStyle w:val="a5"/>
              <w:spacing w:after="0" w:line="240" w:lineRule="auto"/>
              <w:ind w:left="33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География: 10-11 класс: учебник для общеобразовательных организаций / </w:t>
            </w:r>
            <w:proofErr w:type="spellStart"/>
            <w:r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В.П.Максаковский</w:t>
            </w:r>
            <w:proofErr w:type="spellEnd"/>
            <w:r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 - М.: Просвещение, 2019.</w:t>
            </w:r>
          </w:p>
          <w:p w:rsidR="00EF27D9" w:rsidRPr="00EF27D9" w:rsidRDefault="00EF27D9" w:rsidP="00EF27D9">
            <w:pPr>
              <w:pStyle w:val="a5"/>
              <w:spacing w:after="0" w:line="240" w:lineRule="auto"/>
              <w:ind w:left="33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27D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(базовый уровень)</w:t>
            </w:r>
          </w:p>
          <w:p w:rsidR="00A62B7D" w:rsidRPr="00EF27D9" w:rsidRDefault="00A62B7D" w:rsidP="00EF27D9">
            <w:pPr>
              <w:pStyle w:val="a5"/>
              <w:ind w:left="33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15E24" w:rsidRPr="00EF27D9" w:rsidRDefault="00315E24" w:rsidP="00EF27D9">
            <w:pPr>
              <w:pStyle w:val="a5"/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E24" w:rsidRPr="00867B51" w:rsidTr="00315E24">
        <w:trPr>
          <w:trHeight w:val="1791"/>
        </w:trPr>
        <w:tc>
          <w:tcPr>
            <w:tcW w:w="2235" w:type="dxa"/>
          </w:tcPr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315E24" w:rsidRDefault="00EF27D9" w:rsidP="00A62B7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62B7D"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EF27D9" w:rsidRDefault="00EF27D9" w:rsidP="00EF27D9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EF27D9" w:rsidRPr="00867B51" w:rsidRDefault="00EF27D9" w:rsidP="00A62B7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2B7D" w:rsidRPr="00867B51" w:rsidRDefault="00A62B7D" w:rsidP="00A62B7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867B51" w:rsidTr="00315E24">
        <w:trPr>
          <w:trHeight w:val="1258"/>
        </w:trPr>
        <w:tc>
          <w:tcPr>
            <w:tcW w:w="2235" w:type="dxa"/>
          </w:tcPr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p w:rsidR="00A62B7D" w:rsidRPr="00867B51" w:rsidRDefault="00EF27D9" w:rsidP="00A62B7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62B7D"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</w:t>
            </w:r>
            <w:r w:rsidR="00A62B7D"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 урок</w:t>
            </w:r>
            <w:r w:rsidR="00A62B7D"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  <w:r w:rsidR="00CB1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                                практические работы (5 </w:t>
            </w:r>
            <w:proofErr w:type="gramStart"/>
            <w:r w:rsidR="00CB11D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CB11DD">
              <w:rPr>
                <w:rFonts w:ascii="Times New Roman" w:eastAsia="Calibri" w:hAnsi="Times New Roman" w:cs="Times New Roman"/>
                <w:sz w:val="24"/>
                <w:szCs w:val="24"/>
              </w:rPr>
              <w:t>/р в год)</w:t>
            </w:r>
          </w:p>
          <w:p w:rsidR="00EF27D9" w:rsidRDefault="00EF27D9" w:rsidP="00EF27D9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 урок</w:t>
            </w:r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</w:p>
          <w:p w:rsidR="00CB11DD" w:rsidRPr="00867B51" w:rsidRDefault="00CB11DD" w:rsidP="00CB11D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работы (6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/р в год)</w:t>
            </w:r>
          </w:p>
          <w:p w:rsidR="00CB11DD" w:rsidRPr="00867B51" w:rsidRDefault="00CB11DD" w:rsidP="00EF27D9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5E24" w:rsidRPr="00867B51" w:rsidRDefault="00315E24" w:rsidP="00A62B7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867B51" w:rsidTr="00315E24">
        <w:trPr>
          <w:trHeight w:val="1217"/>
        </w:trPr>
        <w:tc>
          <w:tcPr>
            <w:tcW w:w="2235" w:type="dxa"/>
          </w:tcPr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371" w:type="dxa"/>
          </w:tcPr>
          <w:p w:rsidR="00EF27D9" w:rsidRDefault="00EF27D9" w:rsidP="00A62B7D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изучения предмета:</w:t>
            </w:r>
          </w:p>
          <w:p w:rsidR="00EF27D9" w:rsidRDefault="00EF27D9" w:rsidP="00EF2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D9">
              <w:rPr>
                <w:rFonts w:ascii="Times New Roman" w:hAnsi="Times New Roman" w:cs="Times New Roman"/>
                <w:sz w:val="24"/>
                <w:szCs w:val="24"/>
              </w:rPr>
      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      </w:r>
          </w:p>
          <w:p w:rsidR="00EF27D9" w:rsidRPr="00EF27D9" w:rsidRDefault="00EF27D9" w:rsidP="00EF2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D9" w:rsidRDefault="00EF27D9" w:rsidP="00EF27D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изучения предмета:</w:t>
            </w:r>
          </w:p>
          <w:p w:rsidR="00EF27D9" w:rsidRPr="00EF27D9" w:rsidRDefault="00EF27D9" w:rsidP="00EF27D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27D9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 и </w:t>
            </w:r>
            <w:proofErr w:type="spellStart"/>
            <w:r w:rsidRPr="00EF27D9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EF27D9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  <w:p w:rsidR="00EF27D9" w:rsidRPr="00EF27D9" w:rsidRDefault="00EF27D9" w:rsidP="00EF27D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27D9">
              <w:rPr>
                <w:rFonts w:ascii="Times New Roman" w:hAnsi="Times New Roman" w:cs="Times New Roman"/>
                <w:sz w:val="24"/>
                <w:szCs w:val="24"/>
              </w:rPr>
      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EF27D9" w:rsidRPr="00EF27D9" w:rsidRDefault="00EF27D9" w:rsidP="00EF27D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27D9">
              <w:rPr>
                <w:rFonts w:ascii="Times New Roman" w:hAnsi="Times New Roman" w:cs="Times New Roman"/>
                <w:sz w:val="24"/>
                <w:szCs w:val="24"/>
              </w:rPr>
              <w:t>- воспитание патриотизма, толерантности, уважения к другим народам и культурам; бережного отношения к окружающей среде;</w:t>
            </w:r>
          </w:p>
          <w:p w:rsidR="00EF27D9" w:rsidRPr="00EF27D9" w:rsidRDefault="00EF27D9" w:rsidP="00EF27D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27D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в практической деятельности и повседневной жизни </w:t>
            </w:r>
            <w:r w:rsidRPr="00EF2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разнообразных географических методов, знаний и умений, а также географической информации.</w:t>
            </w:r>
          </w:p>
        </w:tc>
      </w:tr>
      <w:tr w:rsidR="00315E24" w:rsidRPr="00867B51" w:rsidTr="00315E24">
        <w:trPr>
          <w:trHeight w:val="1253"/>
        </w:trPr>
        <w:tc>
          <w:tcPr>
            <w:tcW w:w="2235" w:type="dxa"/>
          </w:tcPr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Составитель:</w:t>
            </w:r>
          </w:p>
          <w:p w:rsidR="00315E24" w:rsidRPr="00867B51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Ф.И.О </w:t>
            </w:r>
          </w:p>
        </w:tc>
        <w:tc>
          <w:tcPr>
            <w:tcW w:w="7371" w:type="dxa"/>
          </w:tcPr>
          <w:p w:rsidR="00315E24" w:rsidRPr="00867B51" w:rsidRDefault="00A62B7D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>Коряпин</w:t>
            </w:r>
            <w:proofErr w:type="spellEnd"/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 Иванович, учитель географии, биологии, химии МБОУ «</w:t>
            </w:r>
            <w:proofErr w:type="spellStart"/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>Илезская</w:t>
            </w:r>
            <w:proofErr w:type="spellEnd"/>
            <w:r w:rsidRPr="00867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  <w:p w:rsidR="00315E24" w:rsidRPr="00867B51" w:rsidRDefault="00315E24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55F3" w:rsidRPr="00867B51" w:rsidRDefault="00B455F3" w:rsidP="00B455F3">
      <w:pPr>
        <w:rPr>
          <w:rFonts w:ascii="Times New Roman" w:eastAsia="Calibri" w:hAnsi="Times New Roman" w:cs="Times New Roman"/>
          <w:sz w:val="24"/>
          <w:szCs w:val="24"/>
        </w:rPr>
      </w:pPr>
    </w:p>
    <w:p w:rsidR="00354FAF" w:rsidRPr="00867B51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FAF" w:rsidRPr="00867B51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867B51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15E24" w:rsidRPr="00867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1140E"/>
    <w:multiLevelType w:val="hybridMultilevel"/>
    <w:tmpl w:val="4838F0D2"/>
    <w:lvl w:ilvl="0" w:tplc="43560911">
      <w:start w:val="1"/>
      <w:numFmt w:val="decimal"/>
      <w:lvlText w:val="%1."/>
      <w:lvlJc w:val="left"/>
      <w:pPr>
        <w:ind w:left="720" w:hanging="360"/>
      </w:pPr>
    </w:lvl>
    <w:lvl w:ilvl="1" w:tplc="43560911" w:tentative="1">
      <w:start w:val="1"/>
      <w:numFmt w:val="lowerLetter"/>
      <w:lvlText w:val="%2."/>
      <w:lvlJc w:val="left"/>
      <w:pPr>
        <w:ind w:left="1440" w:hanging="360"/>
      </w:pPr>
    </w:lvl>
    <w:lvl w:ilvl="2" w:tplc="43560911" w:tentative="1">
      <w:start w:val="1"/>
      <w:numFmt w:val="lowerRoman"/>
      <w:lvlText w:val="%3."/>
      <w:lvlJc w:val="right"/>
      <w:pPr>
        <w:ind w:left="2160" w:hanging="180"/>
      </w:pPr>
    </w:lvl>
    <w:lvl w:ilvl="3" w:tplc="43560911" w:tentative="1">
      <w:start w:val="1"/>
      <w:numFmt w:val="decimal"/>
      <w:lvlText w:val="%4."/>
      <w:lvlJc w:val="left"/>
      <w:pPr>
        <w:ind w:left="2880" w:hanging="360"/>
      </w:pPr>
    </w:lvl>
    <w:lvl w:ilvl="4" w:tplc="43560911" w:tentative="1">
      <w:start w:val="1"/>
      <w:numFmt w:val="lowerLetter"/>
      <w:lvlText w:val="%5."/>
      <w:lvlJc w:val="left"/>
      <w:pPr>
        <w:ind w:left="3600" w:hanging="360"/>
      </w:pPr>
    </w:lvl>
    <w:lvl w:ilvl="5" w:tplc="43560911" w:tentative="1">
      <w:start w:val="1"/>
      <w:numFmt w:val="lowerRoman"/>
      <w:lvlText w:val="%6."/>
      <w:lvlJc w:val="right"/>
      <w:pPr>
        <w:ind w:left="4320" w:hanging="180"/>
      </w:pPr>
    </w:lvl>
    <w:lvl w:ilvl="6" w:tplc="43560911" w:tentative="1">
      <w:start w:val="1"/>
      <w:numFmt w:val="decimal"/>
      <w:lvlText w:val="%7."/>
      <w:lvlJc w:val="left"/>
      <w:pPr>
        <w:ind w:left="5040" w:hanging="360"/>
      </w:pPr>
    </w:lvl>
    <w:lvl w:ilvl="7" w:tplc="43560911" w:tentative="1">
      <w:start w:val="1"/>
      <w:numFmt w:val="lowerLetter"/>
      <w:lvlText w:val="%8."/>
      <w:lvlJc w:val="left"/>
      <w:pPr>
        <w:ind w:left="5760" w:hanging="360"/>
      </w:pPr>
    </w:lvl>
    <w:lvl w:ilvl="8" w:tplc="435609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76944B97"/>
    <w:multiLevelType w:val="hybridMultilevel"/>
    <w:tmpl w:val="BC3CB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85686"/>
    <w:multiLevelType w:val="hybridMultilevel"/>
    <w:tmpl w:val="22B2672C"/>
    <w:lvl w:ilvl="0" w:tplc="5227384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B8"/>
    <w:rsid w:val="0019182A"/>
    <w:rsid w:val="001F036A"/>
    <w:rsid w:val="00293ED9"/>
    <w:rsid w:val="00315303"/>
    <w:rsid w:val="00315E24"/>
    <w:rsid w:val="003275B5"/>
    <w:rsid w:val="00354FAF"/>
    <w:rsid w:val="0037486F"/>
    <w:rsid w:val="00497F84"/>
    <w:rsid w:val="004B0E1E"/>
    <w:rsid w:val="0053628A"/>
    <w:rsid w:val="005E0257"/>
    <w:rsid w:val="006A5CA8"/>
    <w:rsid w:val="006E20CE"/>
    <w:rsid w:val="007075E1"/>
    <w:rsid w:val="00867B51"/>
    <w:rsid w:val="008B3F2C"/>
    <w:rsid w:val="008E12C0"/>
    <w:rsid w:val="009851A8"/>
    <w:rsid w:val="00A62B7D"/>
    <w:rsid w:val="00A6483A"/>
    <w:rsid w:val="00A81E22"/>
    <w:rsid w:val="00B455F3"/>
    <w:rsid w:val="00BC2801"/>
    <w:rsid w:val="00BD6AB8"/>
    <w:rsid w:val="00C0553E"/>
    <w:rsid w:val="00CB11DD"/>
    <w:rsid w:val="00D56F24"/>
    <w:rsid w:val="00D73539"/>
    <w:rsid w:val="00E00A00"/>
    <w:rsid w:val="00E73FB8"/>
    <w:rsid w:val="00EF27D9"/>
    <w:rsid w:val="00EF6D34"/>
    <w:rsid w:val="00F0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672929767" Type="http://schemas.microsoft.com/office/2011/relationships/people" Target="people.xml"/><Relationship Id="rId2" Type="http://schemas.openxmlformats.org/officeDocument/2006/relationships/styles" Target="styles.xml"/><Relationship Id="rId74250599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</cp:revision>
  <cp:lastPrinted>2022-12-13T04:54:00Z</cp:lastPrinted>
  <dcterms:created xsi:type="dcterms:W3CDTF">2022-12-18T05:28:00Z</dcterms:created>
  <dcterms:modified xsi:type="dcterms:W3CDTF">2023-01-11T11:26:00Z</dcterms:modified>
</cp:coreProperties>
</file>